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2485C" w14:textId="56DD592C" w:rsidR="008300F9" w:rsidRPr="00AC199D" w:rsidRDefault="00AC199D" w:rsidP="008300F9">
      <w:pPr>
        <w:shd w:val="clear" w:color="auto" w:fill="FFFFFF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AC199D">
        <w:rPr>
          <w:rFonts w:ascii="Century" w:eastAsia="Calibri" w:hAnsi="Century"/>
          <w:noProof/>
          <w:lang w:eastAsia="ru-RU"/>
        </w:rPr>
        <w:drawing>
          <wp:inline distT="0" distB="0" distL="0" distR="0" wp14:anchorId="6671530C" wp14:editId="0A96D105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EF55E" w14:textId="77777777" w:rsidR="008300F9" w:rsidRPr="00AC199D" w:rsidRDefault="008300F9" w:rsidP="008300F9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C199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F281268" w14:textId="77777777" w:rsidR="008300F9" w:rsidRPr="00AC199D" w:rsidRDefault="008300F9" w:rsidP="008300F9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AC199D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4F56F1FA" w14:textId="77777777" w:rsidR="008300F9" w:rsidRPr="00AC199D" w:rsidRDefault="008300F9" w:rsidP="008300F9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AC199D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558DE7A0" w14:textId="77777777" w:rsidR="008300F9" w:rsidRPr="00AC199D" w:rsidRDefault="00231386" w:rsidP="008300F9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C199D">
        <w:rPr>
          <w:rFonts w:ascii="Century" w:eastAsia="Calibri" w:hAnsi="Century"/>
          <w:b/>
          <w:sz w:val="32"/>
          <w:szCs w:val="32"/>
          <w:lang w:val="uk-UA" w:eastAsia="ru-RU"/>
        </w:rPr>
        <w:t>7</w:t>
      </w:r>
      <w:r w:rsidR="005916CB" w:rsidRPr="00AC199D">
        <w:rPr>
          <w:rFonts w:ascii="Century" w:eastAsia="Calibri" w:hAnsi="Century"/>
          <w:b/>
          <w:sz w:val="32"/>
          <w:szCs w:val="32"/>
          <w:lang w:val="uk-UA" w:eastAsia="ru-RU"/>
        </w:rPr>
        <w:t>8</w:t>
      </w:r>
      <w:r w:rsidR="008300F9" w:rsidRPr="00AC199D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8300F9" w:rsidRPr="00AC199D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3FFBBCDE" w14:textId="7AF21351" w:rsidR="008300F9" w:rsidRPr="00AC199D" w:rsidRDefault="008300F9" w:rsidP="008300F9">
      <w:pPr>
        <w:jc w:val="center"/>
        <w:rPr>
          <w:rFonts w:ascii="Century" w:eastAsia="Calibri" w:hAnsi="Century"/>
          <w:b/>
          <w:sz w:val="32"/>
          <w:szCs w:val="32"/>
          <w:lang w:val="uk-UA" w:eastAsia="ru-RU"/>
        </w:rPr>
      </w:pPr>
      <w:r w:rsidRPr="00AC199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C199D" w:rsidRPr="00AC199D">
        <w:rPr>
          <w:rFonts w:ascii="Century" w:eastAsia="Calibri" w:hAnsi="Century"/>
          <w:b/>
          <w:sz w:val="32"/>
          <w:szCs w:val="32"/>
          <w:lang w:val="uk-UA" w:eastAsia="ru-RU"/>
        </w:rPr>
        <w:t>26/78-9715</w:t>
      </w:r>
    </w:p>
    <w:p w14:paraId="37895F06" w14:textId="77777777" w:rsidR="008300F9" w:rsidRPr="00AC199D" w:rsidRDefault="00231386" w:rsidP="008300F9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AC199D">
        <w:rPr>
          <w:rFonts w:ascii="Century" w:eastAsia="Calibri" w:hAnsi="Century"/>
          <w:sz w:val="28"/>
          <w:szCs w:val="28"/>
          <w:lang w:val="uk-UA" w:eastAsia="ru-RU"/>
        </w:rPr>
        <w:t>2</w:t>
      </w:r>
      <w:r w:rsidR="005916CB" w:rsidRPr="00AC199D">
        <w:rPr>
          <w:rFonts w:ascii="Century" w:eastAsia="Calibri" w:hAnsi="Century"/>
          <w:sz w:val="28"/>
          <w:szCs w:val="28"/>
          <w:lang w:val="uk-UA" w:eastAsia="ru-RU"/>
        </w:rPr>
        <w:t>3</w:t>
      </w:r>
      <w:r w:rsidR="00577C6B" w:rsidRPr="00AC199D">
        <w:rPr>
          <w:rFonts w:ascii="Century" w:eastAsia="Calibri" w:hAnsi="Century"/>
          <w:sz w:val="28"/>
          <w:szCs w:val="28"/>
          <w:lang w:val="uk-UA" w:eastAsia="ru-RU"/>
        </w:rPr>
        <w:t xml:space="preserve"> </w:t>
      </w:r>
      <w:r w:rsidR="005916CB" w:rsidRPr="00AC199D">
        <w:rPr>
          <w:rFonts w:ascii="Century" w:eastAsia="Calibri" w:hAnsi="Century"/>
          <w:sz w:val="28"/>
          <w:szCs w:val="28"/>
          <w:lang w:val="uk-UA" w:eastAsia="ru-RU"/>
        </w:rPr>
        <w:t>липня</w:t>
      </w:r>
      <w:r w:rsidR="008300F9" w:rsidRPr="00AC199D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Pr="00AC199D">
        <w:rPr>
          <w:rFonts w:ascii="Century" w:eastAsia="Calibri" w:hAnsi="Century"/>
          <w:sz w:val="28"/>
          <w:szCs w:val="28"/>
          <w:lang w:val="uk-UA" w:eastAsia="ru-RU"/>
        </w:rPr>
        <w:t>6</w:t>
      </w:r>
      <w:r w:rsidR="008300F9" w:rsidRPr="00AC199D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8300F9" w:rsidRPr="00AC199D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AC199D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AC199D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AC199D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AC199D">
        <w:rPr>
          <w:rFonts w:ascii="Century" w:eastAsia="Calibri" w:hAnsi="Century"/>
          <w:sz w:val="28"/>
          <w:szCs w:val="28"/>
          <w:lang w:eastAsia="ru-RU"/>
        </w:rPr>
        <w:tab/>
        <w:t xml:space="preserve">                  м. Городок</w:t>
      </w:r>
    </w:p>
    <w:bookmarkEnd w:id="1"/>
    <w:bookmarkEnd w:id="2"/>
    <w:p w14:paraId="2C0F42DF" w14:textId="77777777" w:rsidR="008D5E1A" w:rsidRPr="00AC199D" w:rsidRDefault="008D5E1A" w:rsidP="008D5E1A">
      <w:pPr>
        <w:rPr>
          <w:rFonts w:ascii="Century" w:hAnsi="Century"/>
          <w:lang w:val="uk-UA"/>
        </w:rPr>
      </w:pPr>
    </w:p>
    <w:p w14:paraId="608528BF" w14:textId="77777777" w:rsidR="00231386" w:rsidRPr="00AC199D" w:rsidRDefault="00231386" w:rsidP="00AC199D">
      <w:pPr>
        <w:tabs>
          <w:tab w:val="left" w:pos="9356"/>
        </w:tabs>
        <w:ind w:right="5385"/>
        <w:rPr>
          <w:rFonts w:ascii="Century" w:hAnsi="Century"/>
          <w:b/>
          <w:sz w:val="27"/>
          <w:szCs w:val="27"/>
          <w:lang w:val="uk-UA"/>
        </w:rPr>
      </w:pPr>
      <w:r w:rsidRPr="00AC199D">
        <w:rPr>
          <w:rFonts w:ascii="Century" w:hAnsi="Century"/>
          <w:b/>
          <w:sz w:val="27"/>
          <w:szCs w:val="27"/>
          <w:lang w:val="uk-UA"/>
        </w:rPr>
        <w:t>Про внесення змін до «Програми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рік»</w:t>
      </w:r>
    </w:p>
    <w:p w14:paraId="6F790904" w14:textId="77777777" w:rsidR="00231386" w:rsidRPr="00AC199D" w:rsidRDefault="00231386" w:rsidP="00231386">
      <w:pPr>
        <w:ind w:right="140"/>
        <w:jc w:val="both"/>
        <w:rPr>
          <w:rFonts w:ascii="Century" w:hAnsi="Century"/>
          <w:sz w:val="27"/>
          <w:szCs w:val="27"/>
          <w:lang w:val="uk-UA"/>
        </w:rPr>
      </w:pPr>
    </w:p>
    <w:p w14:paraId="115BD24C" w14:textId="77777777" w:rsidR="008D5E1A" w:rsidRPr="00AC199D" w:rsidRDefault="00231386" w:rsidP="00AC199D">
      <w:pPr>
        <w:spacing w:line="276" w:lineRule="auto"/>
        <w:ind w:right="140"/>
        <w:jc w:val="both"/>
        <w:rPr>
          <w:rFonts w:ascii="Century" w:hAnsi="Century"/>
          <w:sz w:val="27"/>
          <w:szCs w:val="27"/>
          <w:lang w:val="uk-UA" w:eastAsia="uk-UA"/>
        </w:rPr>
      </w:pPr>
      <w:r w:rsidRPr="00AC199D">
        <w:rPr>
          <w:rFonts w:ascii="Century" w:hAnsi="Century"/>
          <w:sz w:val="27"/>
          <w:szCs w:val="27"/>
          <w:lang w:val="uk-UA"/>
        </w:rPr>
        <w:t xml:space="preserve">      Заслухавши та обговоривши зміни до «Програму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рік», </w:t>
      </w:r>
      <w:r w:rsidRPr="00AC199D">
        <w:rPr>
          <w:rFonts w:ascii="Century" w:hAnsi="Century"/>
          <w:spacing w:val="-1"/>
          <w:sz w:val="27"/>
          <w:szCs w:val="27"/>
          <w:lang w:val="uk-UA"/>
        </w:rPr>
        <w:t xml:space="preserve">відповідно </w:t>
      </w:r>
      <w:r w:rsidRPr="00AC199D">
        <w:rPr>
          <w:rFonts w:ascii="Century" w:hAnsi="Century"/>
          <w:sz w:val="27"/>
          <w:szCs w:val="27"/>
          <w:lang w:val="uk-UA" w:eastAsia="uk-UA"/>
        </w:rPr>
        <w:t>до пункту 22 ст.26, 30 Закону України "Про місцеве самоврядування в Україні", Законами України "</w:t>
      </w:r>
      <w:r w:rsidRPr="00AC199D">
        <w:rPr>
          <w:rFonts w:ascii="Century" w:hAnsi="Century"/>
          <w:sz w:val="27"/>
          <w:szCs w:val="27"/>
          <w:lang w:val="uk-UA"/>
        </w:rPr>
        <w:t>Про автомобільні дороги", "Про дорожній рух", "Про автомобільний транспорт", "</w:t>
      </w:r>
      <w:r w:rsidRPr="00AC199D">
        <w:rPr>
          <w:rStyle w:val="rvts23"/>
          <w:rFonts w:ascii="Century" w:hAnsi="Century"/>
          <w:sz w:val="27"/>
          <w:szCs w:val="27"/>
          <w:lang w:val="uk-UA"/>
        </w:rPr>
        <w:t>Про джерела фінансування дорожнього господарства України</w:t>
      </w:r>
      <w:r w:rsidRPr="00AC199D">
        <w:rPr>
          <w:rFonts w:ascii="Century" w:hAnsi="Century"/>
          <w:sz w:val="27"/>
          <w:szCs w:val="27"/>
          <w:lang w:val="uk-UA"/>
        </w:rPr>
        <w:t xml:space="preserve">", враховуючи лист Департаменту дорожнього господарства Львівської обласної  державної адміністрації від </w:t>
      </w:r>
      <w:r w:rsidR="0088069D" w:rsidRPr="00AC199D">
        <w:rPr>
          <w:rFonts w:ascii="Century" w:hAnsi="Century"/>
          <w:sz w:val="27"/>
          <w:szCs w:val="27"/>
          <w:lang w:val="uk-UA"/>
        </w:rPr>
        <w:t>13</w:t>
      </w:r>
      <w:r w:rsidRPr="00AC199D">
        <w:rPr>
          <w:rFonts w:ascii="Century" w:hAnsi="Century"/>
          <w:sz w:val="27"/>
          <w:szCs w:val="27"/>
          <w:lang w:val="uk-UA"/>
        </w:rPr>
        <w:t>.0</w:t>
      </w:r>
      <w:r w:rsidR="0088069D" w:rsidRPr="00AC199D">
        <w:rPr>
          <w:rFonts w:ascii="Century" w:hAnsi="Century"/>
          <w:sz w:val="27"/>
          <w:szCs w:val="27"/>
          <w:lang w:val="uk-UA"/>
        </w:rPr>
        <w:t>7</w:t>
      </w:r>
      <w:r w:rsidRPr="00AC199D">
        <w:rPr>
          <w:rFonts w:ascii="Century" w:hAnsi="Century"/>
          <w:sz w:val="27"/>
          <w:szCs w:val="27"/>
          <w:lang w:val="uk-UA"/>
        </w:rPr>
        <w:t xml:space="preserve">.2026 року </w:t>
      </w:r>
      <w:r w:rsidR="00A90CC8" w:rsidRPr="00AC199D">
        <w:rPr>
          <w:rFonts w:ascii="Century" w:hAnsi="Century"/>
          <w:sz w:val="27"/>
          <w:szCs w:val="27"/>
          <w:lang w:val="uk-UA"/>
        </w:rPr>
        <w:t xml:space="preserve">                   </w:t>
      </w:r>
      <w:r w:rsidRPr="00AC199D">
        <w:rPr>
          <w:rFonts w:ascii="Century" w:hAnsi="Century"/>
          <w:sz w:val="27"/>
          <w:szCs w:val="27"/>
          <w:lang w:val="uk-UA"/>
        </w:rPr>
        <w:t>№13-</w:t>
      </w:r>
      <w:r w:rsidR="0088069D" w:rsidRPr="00AC199D">
        <w:rPr>
          <w:rFonts w:ascii="Century" w:hAnsi="Century"/>
          <w:sz w:val="27"/>
          <w:szCs w:val="27"/>
          <w:lang w:val="uk-UA"/>
        </w:rPr>
        <w:t>3280</w:t>
      </w:r>
      <w:r w:rsidRPr="00AC199D">
        <w:rPr>
          <w:rFonts w:ascii="Century" w:hAnsi="Century"/>
          <w:sz w:val="27"/>
          <w:szCs w:val="27"/>
          <w:lang w:val="uk-UA"/>
        </w:rPr>
        <w:t>/0/2-</w:t>
      </w:r>
      <w:r w:rsidR="0088069D" w:rsidRPr="00AC199D">
        <w:rPr>
          <w:rFonts w:ascii="Century" w:hAnsi="Century"/>
          <w:sz w:val="27"/>
          <w:szCs w:val="27"/>
          <w:lang w:val="uk-UA"/>
        </w:rPr>
        <w:t>2</w:t>
      </w:r>
      <w:r w:rsidRPr="00AC199D">
        <w:rPr>
          <w:rFonts w:ascii="Century" w:hAnsi="Century"/>
          <w:sz w:val="27"/>
          <w:szCs w:val="27"/>
          <w:lang w:val="uk-UA"/>
        </w:rPr>
        <w:t>6 та пропозиції</w:t>
      </w:r>
      <w:r w:rsidRPr="00AC199D">
        <w:rPr>
          <w:rFonts w:ascii="Century" w:hAnsi="Century"/>
          <w:sz w:val="27"/>
          <w:szCs w:val="27"/>
          <w:lang w:val="uk-UA" w:eastAsia="uk-UA"/>
        </w:rPr>
        <w:t xml:space="preserve"> депутатських комісій з питань ЖКГ, дорожньої інфраструктури, енергетики, підприємства</w:t>
      </w:r>
      <w:r w:rsidR="000D3071" w:rsidRPr="00AC199D">
        <w:rPr>
          <w:rFonts w:ascii="Century" w:hAnsi="Century"/>
          <w:sz w:val="27"/>
          <w:szCs w:val="27"/>
          <w:lang w:val="uk-UA" w:eastAsia="uk-UA"/>
        </w:rPr>
        <w:t xml:space="preserve">, </w:t>
      </w:r>
      <w:r w:rsidRPr="00AC199D">
        <w:rPr>
          <w:rFonts w:ascii="Century" w:hAnsi="Century"/>
          <w:sz w:val="27"/>
          <w:szCs w:val="27"/>
          <w:lang w:val="uk-UA" w:eastAsia="uk-UA"/>
        </w:rPr>
        <w:t xml:space="preserve">  з питань бюджету, соціально-економічного розвитку,</w:t>
      </w:r>
      <w:r w:rsidR="000D3071" w:rsidRPr="00AC199D">
        <w:rPr>
          <w:rFonts w:ascii="Century" w:hAnsi="Century"/>
          <w:sz w:val="27"/>
          <w:szCs w:val="27"/>
          <w:lang w:val="uk-UA" w:eastAsia="uk-UA"/>
        </w:rPr>
        <w:t xml:space="preserve"> </w:t>
      </w:r>
      <w:r w:rsidRPr="00AC199D">
        <w:rPr>
          <w:rFonts w:ascii="Century" w:hAnsi="Century"/>
          <w:sz w:val="27"/>
          <w:szCs w:val="27"/>
          <w:lang w:val="uk-UA" w:eastAsia="uk-UA"/>
        </w:rPr>
        <w:t>комунального майна і приватизації, міська рада</w:t>
      </w:r>
      <w:r w:rsidR="008300F9" w:rsidRPr="00AC199D">
        <w:rPr>
          <w:rFonts w:ascii="Century" w:hAnsi="Century"/>
          <w:b/>
          <w:sz w:val="27"/>
          <w:szCs w:val="27"/>
          <w:lang w:val="uk-UA"/>
        </w:rPr>
        <w:tab/>
      </w:r>
    </w:p>
    <w:p w14:paraId="0A9F5A32" w14:textId="77777777" w:rsidR="001D4E47" w:rsidRPr="00AC199D" w:rsidRDefault="00CB4218" w:rsidP="00AC199D">
      <w:pPr>
        <w:spacing w:line="276" w:lineRule="auto"/>
        <w:jc w:val="both"/>
        <w:rPr>
          <w:rFonts w:ascii="Century" w:hAnsi="Century"/>
          <w:b/>
          <w:sz w:val="27"/>
          <w:szCs w:val="27"/>
          <w:lang w:val="uk-UA"/>
        </w:rPr>
      </w:pPr>
      <w:r w:rsidRPr="00AC199D">
        <w:rPr>
          <w:rFonts w:ascii="Century" w:hAnsi="Century"/>
          <w:b/>
          <w:sz w:val="27"/>
          <w:szCs w:val="27"/>
          <w:lang w:val="uk-UA"/>
        </w:rPr>
        <w:t>ВИРІШИЛА</w:t>
      </w:r>
      <w:r w:rsidR="001D4E47" w:rsidRPr="00AC199D">
        <w:rPr>
          <w:rFonts w:ascii="Century" w:hAnsi="Century"/>
          <w:b/>
          <w:sz w:val="27"/>
          <w:szCs w:val="27"/>
          <w:lang w:val="uk-UA"/>
        </w:rPr>
        <w:t xml:space="preserve">   </w:t>
      </w:r>
    </w:p>
    <w:p w14:paraId="1E53E690" w14:textId="77777777" w:rsidR="0072008D" w:rsidRPr="00AC199D" w:rsidRDefault="0072008D" w:rsidP="00AC199D">
      <w:pPr>
        <w:suppressAutoHyphens w:val="0"/>
        <w:spacing w:line="276" w:lineRule="auto"/>
        <w:jc w:val="both"/>
        <w:rPr>
          <w:rFonts w:ascii="Century" w:hAnsi="Century"/>
          <w:b/>
          <w:sz w:val="27"/>
          <w:szCs w:val="27"/>
          <w:lang w:val="uk-UA" w:eastAsia="uk-UA"/>
        </w:rPr>
      </w:pPr>
      <w:r w:rsidRPr="00AC199D">
        <w:rPr>
          <w:rFonts w:ascii="Century" w:hAnsi="Century"/>
          <w:sz w:val="27"/>
          <w:szCs w:val="27"/>
          <w:lang w:val="uk-UA" w:eastAsia="uk-UA"/>
        </w:rPr>
        <w:t>1.Внести зміни до  «</w:t>
      </w:r>
      <w:r w:rsidR="000D3071" w:rsidRPr="00AC199D">
        <w:rPr>
          <w:rFonts w:ascii="Century" w:hAnsi="Century"/>
          <w:sz w:val="27"/>
          <w:szCs w:val="27"/>
          <w:lang w:val="uk-UA"/>
        </w:rPr>
        <w:t>Програми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</w:t>
      </w:r>
      <w:r w:rsidRPr="00AC199D">
        <w:rPr>
          <w:rFonts w:ascii="Century" w:hAnsi="Century"/>
          <w:sz w:val="27"/>
          <w:szCs w:val="27"/>
          <w:lang w:val="uk-UA"/>
        </w:rPr>
        <w:t>»,</w:t>
      </w:r>
      <w:r w:rsidRPr="00AC199D">
        <w:rPr>
          <w:rFonts w:ascii="Century" w:hAnsi="Century"/>
          <w:sz w:val="27"/>
          <w:szCs w:val="27"/>
          <w:lang w:val="uk-UA" w:eastAsia="uk-UA"/>
        </w:rPr>
        <w:t xml:space="preserve"> </w:t>
      </w:r>
      <w:r w:rsidRPr="00AC199D">
        <w:rPr>
          <w:rFonts w:ascii="Century" w:hAnsi="Century"/>
          <w:sz w:val="27"/>
          <w:szCs w:val="27"/>
        </w:rPr>
        <w:t>затвердженої рішенням сесії Городоцької міської ради  від 19.</w:t>
      </w:r>
      <w:r w:rsidRPr="00AC199D">
        <w:rPr>
          <w:rFonts w:ascii="Century" w:hAnsi="Century"/>
          <w:sz w:val="27"/>
          <w:szCs w:val="27"/>
          <w:lang w:val="uk-UA"/>
        </w:rPr>
        <w:t>0</w:t>
      </w:r>
      <w:r w:rsidRPr="00AC199D">
        <w:rPr>
          <w:rFonts w:ascii="Century" w:hAnsi="Century"/>
          <w:sz w:val="27"/>
          <w:szCs w:val="27"/>
        </w:rPr>
        <w:t>2.202</w:t>
      </w:r>
      <w:r w:rsidR="0080423D" w:rsidRPr="00AC199D">
        <w:rPr>
          <w:rFonts w:ascii="Century" w:hAnsi="Century"/>
          <w:sz w:val="27"/>
          <w:szCs w:val="27"/>
          <w:lang w:val="uk-UA"/>
        </w:rPr>
        <w:t>6</w:t>
      </w:r>
      <w:r w:rsidRPr="00AC199D">
        <w:rPr>
          <w:rFonts w:ascii="Century" w:hAnsi="Century"/>
          <w:sz w:val="27"/>
          <w:szCs w:val="27"/>
        </w:rPr>
        <w:t xml:space="preserve"> року №2</w:t>
      </w:r>
      <w:r w:rsidR="0080423D" w:rsidRPr="00AC199D">
        <w:rPr>
          <w:rFonts w:ascii="Century" w:hAnsi="Century"/>
          <w:sz w:val="27"/>
          <w:szCs w:val="27"/>
          <w:lang w:val="uk-UA"/>
        </w:rPr>
        <w:t>6</w:t>
      </w:r>
      <w:r w:rsidRPr="00AC199D">
        <w:rPr>
          <w:rFonts w:ascii="Century" w:hAnsi="Century"/>
          <w:sz w:val="27"/>
          <w:szCs w:val="27"/>
        </w:rPr>
        <w:t>/</w:t>
      </w:r>
      <w:r w:rsidR="0080423D" w:rsidRPr="00AC199D">
        <w:rPr>
          <w:rFonts w:ascii="Century" w:hAnsi="Century"/>
          <w:sz w:val="27"/>
          <w:szCs w:val="27"/>
          <w:lang w:val="uk-UA"/>
        </w:rPr>
        <w:t>73</w:t>
      </w:r>
      <w:r w:rsidRPr="00AC199D">
        <w:rPr>
          <w:rFonts w:ascii="Century" w:hAnsi="Century"/>
          <w:sz w:val="27"/>
          <w:szCs w:val="27"/>
        </w:rPr>
        <w:t>-</w:t>
      </w:r>
      <w:r w:rsidR="0080423D" w:rsidRPr="00AC199D">
        <w:rPr>
          <w:rFonts w:ascii="Century" w:hAnsi="Century"/>
          <w:sz w:val="27"/>
          <w:szCs w:val="27"/>
          <w:lang w:val="uk-UA"/>
        </w:rPr>
        <w:t>9336</w:t>
      </w:r>
      <w:r w:rsidRPr="00AC199D">
        <w:rPr>
          <w:rFonts w:ascii="Century" w:hAnsi="Century"/>
          <w:sz w:val="27"/>
          <w:szCs w:val="27"/>
          <w:lang w:val="uk-UA"/>
        </w:rPr>
        <w:t xml:space="preserve">, </w:t>
      </w:r>
      <w:r w:rsidRPr="00AC199D">
        <w:rPr>
          <w:rFonts w:ascii="Century" w:hAnsi="Century"/>
          <w:sz w:val="27"/>
          <w:szCs w:val="27"/>
          <w:lang w:val="uk-UA" w:eastAsia="uk-UA"/>
        </w:rPr>
        <w:t xml:space="preserve">а саме: </w:t>
      </w:r>
    </w:p>
    <w:p w14:paraId="13C0F736" w14:textId="77777777" w:rsidR="0072008D" w:rsidRPr="00AC199D" w:rsidRDefault="0072008D" w:rsidP="00AC199D">
      <w:pPr>
        <w:tabs>
          <w:tab w:val="left" w:pos="1080"/>
        </w:tabs>
        <w:suppressAutoHyphens w:val="0"/>
        <w:spacing w:line="276" w:lineRule="auto"/>
        <w:jc w:val="both"/>
        <w:rPr>
          <w:rFonts w:ascii="Century" w:hAnsi="Century"/>
          <w:sz w:val="27"/>
          <w:szCs w:val="27"/>
          <w:lang w:val="uk-UA" w:eastAsia="uk-UA"/>
        </w:rPr>
      </w:pPr>
      <w:r w:rsidRPr="00AC199D">
        <w:rPr>
          <w:rFonts w:ascii="Century" w:hAnsi="Century"/>
          <w:sz w:val="27"/>
          <w:szCs w:val="27"/>
          <w:lang w:val="uk-UA" w:eastAsia="uk-UA"/>
        </w:rPr>
        <w:t xml:space="preserve">     -внести зміни в Паспорт Програми, замінити цифру </w:t>
      </w:r>
      <w:r w:rsidR="00F97468" w:rsidRPr="00AC199D">
        <w:rPr>
          <w:rFonts w:ascii="Century" w:hAnsi="Century"/>
          <w:sz w:val="27"/>
          <w:szCs w:val="27"/>
          <w:lang w:val="uk-UA" w:eastAsia="uk-UA"/>
        </w:rPr>
        <w:t xml:space="preserve">8 </w:t>
      </w:r>
      <w:r w:rsidR="0080423D" w:rsidRPr="00AC199D">
        <w:rPr>
          <w:rFonts w:ascii="Century" w:hAnsi="Century"/>
          <w:sz w:val="27"/>
          <w:szCs w:val="27"/>
          <w:lang w:val="uk-UA" w:eastAsia="uk-UA"/>
        </w:rPr>
        <w:t>150</w:t>
      </w:r>
      <w:r w:rsidRPr="00AC199D">
        <w:rPr>
          <w:rFonts w:ascii="Century" w:hAnsi="Century"/>
          <w:sz w:val="27"/>
          <w:szCs w:val="27"/>
          <w:lang w:val="uk-UA" w:eastAsia="uk-UA"/>
        </w:rPr>
        <w:t xml:space="preserve"> 000 грн. на цифру </w:t>
      </w:r>
      <w:r w:rsidR="00F97468" w:rsidRPr="00AC199D">
        <w:rPr>
          <w:rFonts w:ascii="Century" w:hAnsi="Century"/>
          <w:sz w:val="27"/>
          <w:szCs w:val="27"/>
          <w:lang w:val="uk-UA" w:eastAsia="uk-UA"/>
        </w:rPr>
        <w:t>10 6</w:t>
      </w:r>
      <w:r w:rsidR="0080423D" w:rsidRPr="00AC199D">
        <w:rPr>
          <w:rFonts w:ascii="Century" w:hAnsi="Century"/>
          <w:sz w:val="27"/>
          <w:szCs w:val="27"/>
          <w:lang w:val="uk-UA" w:eastAsia="uk-UA"/>
        </w:rPr>
        <w:t>50</w:t>
      </w:r>
      <w:r w:rsidRPr="00AC199D">
        <w:rPr>
          <w:rFonts w:ascii="Century" w:hAnsi="Century"/>
          <w:sz w:val="27"/>
          <w:szCs w:val="27"/>
          <w:lang w:val="uk-UA" w:eastAsia="uk-UA"/>
        </w:rPr>
        <w:t xml:space="preserve"> 000 грн.; </w:t>
      </w:r>
    </w:p>
    <w:p w14:paraId="6CD87E5F" w14:textId="77777777" w:rsidR="0072008D" w:rsidRPr="00AC199D" w:rsidRDefault="0072008D" w:rsidP="00AC199D">
      <w:pPr>
        <w:tabs>
          <w:tab w:val="left" w:pos="1080"/>
        </w:tabs>
        <w:suppressAutoHyphens w:val="0"/>
        <w:spacing w:line="276" w:lineRule="auto"/>
        <w:jc w:val="both"/>
        <w:rPr>
          <w:rFonts w:ascii="Century" w:hAnsi="Century"/>
          <w:sz w:val="27"/>
          <w:szCs w:val="27"/>
          <w:lang w:val="uk-UA" w:eastAsia="uk-UA"/>
        </w:rPr>
      </w:pPr>
      <w:r w:rsidRPr="00AC199D">
        <w:rPr>
          <w:rFonts w:ascii="Century" w:hAnsi="Century"/>
          <w:sz w:val="27"/>
          <w:szCs w:val="27"/>
          <w:lang w:val="uk-UA" w:eastAsia="uk-UA"/>
        </w:rPr>
        <w:lastRenderedPageBreak/>
        <w:t xml:space="preserve">      - внести зміни в п.6  «Ресурсне забезпечення Програми» замінити цифру</w:t>
      </w:r>
      <w:r w:rsidR="00577C6B" w:rsidRPr="00AC199D">
        <w:rPr>
          <w:rFonts w:ascii="Century" w:hAnsi="Century"/>
          <w:sz w:val="27"/>
          <w:szCs w:val="27"/>
          <w:lang w:val="uk-UA" w:eastAsia="uk-UA"/>
        </w:rPr>
        <w:t xml:space="preserve"> </w:t>
      </w:r>
      <w:r w:rsidR="00F97468" w:rsidRPr="00AC199D">
        <w:rPr>
          <w:rFonts w:ascii="Century" w:hAnsi="Century"/>
          <w:sz w:val="27"/>
          <w:szCs w:val="27"/>
          <w:lang w:val="uk-UA" w:eastAsia="uk-UA"/>
        </w:rPr>
        <w:t>8</w:t>
      </w:r>
      <w:r w:rsidRPr="00AC199D">
        <w:rPr>
          <w:rFonts w:ascii="Century" w:hAnsi="Century"/>
          <w:sz w:val="27"/>
          <w:szCs w:val="27"/>
          <w:lang w:val="uk-UA" w:eastAsia="uk-UA"/>
        </w:rPr>
        <w:t xml:space="preserve"> </w:t>
      </w:r>
      <w:r w:rsidR="0080423D" w:rsidRPr="00AC199D">
        <w:rPr>
          <w:rFonts w:ascii="Century" w:hAnsi="Century"/>
          <w:sz w:val="27"/>
          <w:szCs w:val="27"/>
          <w:lang w:val="uk-UA" w:eastAsia="uk-UA"/>
        </w:rPr>
        <w:t>150</w:t>
      </w:r>
      <w:r w:rsidRPr="00AC199D">
        <w:rPr>
          <w:rFonts w:ascii="Century" w:hAnsi="Century"/>
          <w:sz w:val="27"/>
          <w:szCs w:val="27"/>
          <w:lang w:val="uk-UA" w:eastAsia="uk-UA"/>
        </w:rPr>
        <w:t xml:space="preserve"> 000 грн. на цифру </w:t>
      </w:r>
      <w:r w:rsidR="00F97468" w:rsidRPr="00AC199D">
        <w:rPr>
          <w:rFonts w:ascii="Century" w:hAnsi="Century"/>
          <w:sz w:val="27"/>
          <w:szCs w:val="27"/>
          <w:lang w:val="uk-UA" w:eastAsia="uk-UA"/>
        </w:rPr>
        <w:t>10</w:t>
      </w:r>
      <w:r w:rsidR="0080423D" w:rsidRPr="00AC199D">
        <w:rPr>
          <w:rFonts w:ascii="Century" w:hAnsi="Century"/>
          <w:sz w:val="27"/>
          <w:szCs w:val="27"/>
          <w:lang w:val="uk-UA" w:eastAsia="uk-UA"/>
        </w:rPr>
        <w:t xml:space="preserve"> </w:t>
      </w:r>
      <w:r w:rsidR="00F97468" w:rsidRPr="00AC199D">
        <w:rPr>
          <w:rFonts w:ascii="Century" w:hAnsi="Century"/>
          <w:sz w:val="27"/>
          <w:szCs w:val="27"/>
          <w:lang w:val="uk-UA" w:eastAsia="uk-UA"/>
        </w:rPr>
        <w:t>6</w:t>
      </w:r>
      <w:r w:rsidR="0080423D" w:rsidRPr="00AC199D">
        <w:rPr>
          <w:rFonts w:ascii="Century" w:hAnsi="Century"/>
          <w:sz w:val="27"/>
          <w:szCs w:val="27"/>
          <w:lang w:val="uk-UA" w:eastAsia="uk-UA"/>
        </w:rPr>
        <w:t>50</w:t>
      </w:r>
      <w:r w:rsidRPr="00AC199D">
        <w:rPr>
          <w:rFonts w:ascii="Century" w:hAnsi="Century"/>
          <w:sz w:val="27"/>
          <w:szCs w:val="27"/>
          <w:lang w:val="uk-UA" w:eastAsia="uk-UA"/>
        </w:rPr>
        <w:t> 000 грн.;</w:t>
      </w:r>
    </w:p>
    <w:p w14:paraId="487505B6" w14:textId="77777777" w:rsidR="0072008D" w:rsidRPr="00AC199D" w:rsidRDefault="0072008D" w:rsidP="00AC199D">
      <w:pPr>
        <w:spacing w:line="276" w:lineRule="auto"/>
        <w:jc w:val="both"/>
        <w:rPr>
          <w:rFonts w:ascii="Century" w:hAnsi="Century"/>
          <w:bCs/>
          <w:sz w:val="27"/>
          <w:szCs w:val="27"/>
          <w:lang w:val="uk-UA"/>
        </w:rPr>
      </w:pPr>
      <w:r w:rsidRPr="00AC199D">
        <w:rPr>
          <w:rFonts w:ascii="Century" w:hAnsi="Century"/>
          <w:sz w:val="27"/>
          <w:szCs w:val="27"/>
          <w:lang w:val="uk-UA" w:eastAsia="ru-RU"/>
        </w:rPr>
        <w:t xml:space="preserve">    -вести зміни до </w:t>
      </w:r>
      <w:r w:rsidRPr="00AC199D">
        <w:rPr>
          <w:rFonts w:ascii="Century" w:hAnsi="Century"/>
          <w:b/>
          <w:sz w:val="27"/>
          <w:szCs w:val="27"/>
          <w:lang w:val="uk-UA"/>
        </w:rPr>
        <w:t xml:space="preserve"> </w:t>
      </w:r>
      <w:r w:rsidRPr="00AC199D">
        <w:rPr>
          <w:rFonts w:ascii="Century" w:hAnsi="Century"/>
          <w:bCs/>
          <w:sz w:val="27"/>
          <w:szCs w:val="27"/>
          <w:lang w:val="uk-UA"/>
        </w:rPr>
        <w:t xml:space="preserve">заходів  передбачених  Програмою утримання та ремонту  автомобільних доріг загального користування державного </w:t>
      </w:r>
      <w:r w:rsidR="0080423D" w:rsidRPr="00AC199D">
        <w:rPr>
          <w:rFonts w:ascii="Century" w:hAnsi="Century"/>
          <w:bCs/>
          <w:sz w:val="27"/>
          <w:szCs w:val="27"/>
          <w:lang w:val="uk-UA"/>
        </w:rPr>
        <w:t xml:space="preserve">та місцевого </w:t>
      </w:r>
      <w:r w:rsidRPr="00AC199D">
        <w:rPr>
          <w:rFonts w:ascii="Century" w:hAnsi="Century"/>
          <w:bCs/>
          <w:sz w:val="27"/>
          <w:szCs w:val="27"/>
          <w:lang w:val="uk-UA"/>
        </w:rPr>
        <w:t>значення Львівської області на території Городоцької міської ради</w:t>
      </w:r>
      <w:r w:rsidR="00000A9C" w:rsidRPr="00AC199D">
        <w:rPr>
          <w:rFonts w:ascii="Century" w:hAnsi="Century"/>
          <w:bCs/>
          <w:sz w:val="27"/>
          <w:szCs w:val="27"/>
          <w:lang w:val="uk-UA"/>
        </w:rPr>
        <w:t xml:space="preserve"> на </w:t>
      </w:r>
      <w:r w:rsidRPr="00AC199D">
        <w:rPr>
          <w:rFonts w:ascii="Century" w:hAnsi="Century"/>
          <w:bCs/>
          <w:sz w:val="27"/>
          <w:szCs w:val="27"/>
          <w:lang w:val="uk-UA"/>
        </w:rPr>
        <w:t>202</w:t>
      </w:r>
      <w:r w:rsidR="00000A9C" w:rsidRPr="00AC199D">
        <w:rPr>
          <w:rFonts w:ascii="Century" w:hAnsi="Century"/>
          <w:bCs/>
          <w:sz w:val="27"/>
          <w:szCs w:val="27"/>
          <w:lang w:val="uk-UA"/>
        </w:rPr>
        <w:t>6</w:t>
      </w:r>
      <w:r w:rsidRPr="00AC199D">
        <w:rPr>
          <w:rFonts w:ascii="Century" w:hAnsi="Century"/>
          <w:bCs/>
          <w:sz w:val="27"/>
          <w:szCs w:val="27"/>
          <w:lang w:val="uk-UA"/>
        </w:rPr>
        <w:t xml:space="preserve"> рік, </w:t>
      </w:r>
      <w:r w:rsidRPr="00AC199D">
        <w:rPr>
          <w:rFonts w:ascii="Century" w:hAnsi="Century"/>
          <w:sz w:val="27"/>
          <w:szCs w:val="27"/>
          <w:lang w:val="uk-UA" w:eastAsia="ru-RU"/>
        </w:rPr>
        <w:t>згідно з додатком.</w:t>
      </w:r>
    </w:p>
    <w:p w14:paraId="4C68F30E" w14:textId="77777777" w:rsidR="00000A9C" w:rsidRPr="00AC199D" w:rsidRDefault="0080423D" w:rsidP="00AC199D">
      <w:pPr>
        <w:spacing w:line="276" w:lineRule="auto"/>
        <w:jc w:val="both"/>
        <w:rPr>
          <w:rFonts w:ascii="Century" w:hAnsi="Century"/>
          <w:sz w:val="27"/>
          <w:szCs w:val="27"/>
          <w:lang w:val="uk-UA"/>
        </w:rPr>
      </w:pPr>
      <w:r w:rsidRPr="00AC199D">
        <w:rPr>
          <w:rFonts w:ascii="Century" w:hAnsi="Century"/>
          <w:bCs/>
          <w:sz w:val="27"/>
          <w:szCs w:val="27"/>
          <w:lang w:val="uk-UA"/>
        </w:rPr>
        <w:t>2</w:t>
      </w:r>
      <w:r w:rsidR="00DA77C8" w:rsidRPr="00AC199D">
        <w:rPr>
          <w:rFonts w:ascii="Century" w:hAnsi="Century"/>
          <w:bCs/>
          <w:sz w:val="27"/>
          <w:szCs w:val="27"/>
          <w:lang w:val="uk-UA"/>
        </w:rPr>
        <w:t>. К</w:t>
      </w:r>
      <w:r w:rsidR="00DA77C8" w:rsidRPr="00AC199D">
        <w:rPr>
          <w:rFonts w:ascii="Century" w:hAnsi="Century"/>
          <w:sz w:val="27"/>
          <w:szCs w:val="27"/>
          <w:lang w:val="uk-UA"/>
        </w:rPr>
        <w:t>онтроль за виконанням рішення покласти на постійн</w:t>
      </w:r>
      <w:r w:rsidR="00000A9C" w:rsidRPr="00AC199D">
        <w:rPr>
          <w:rFonts w:ascii="Century" w:hAnsi="Century"/>
          <w:sz w:val="27"/>
          <w:szCs w:val="27"/>
          <w:lang w:val="uk-UA"/>
        </w:rPr>
        <w:t>у</w:t>
      </w:r>
      <w:r w:rsidR="00DA77C8" w:rsidRPr="00AC199D">
        <w:rPr>
          <w:rFonts w:ascii="Century" w:hAnsi="Century"/>
          <w:sz w:val="27"/>
          <w:szCs w:val="27"/>
          <w:lang w:val="uk-UA"/>
        </w:rPr>
        <w:t xml:space="preserve"> комісі</w:t>
      </w:r>
      <w:r w:rsidR="00000A9C" w:rsidRPr="00AC199D">
        <w:rPr>
          <w:rFonts w:ascii="Century" w:hAnsi="Century"/>
          <w:sz w:val="27"/>
          <w:szCs w:val="27"/>
          <w:lang w:val="uk-UA"/>
        </w:rPr>
        <w:t>ю</w:t>
      </w:r>
      <w:r w:rsidR="00DA77C8" w:rsidRPr="00AC199D">
        <w:rPr>
          <w:rFonts w:ascii="Century" w:hAnsi="Century"/>
          <w:sz w:val="27"/>
          <w:szCs w:val="27"/>
          <w:lang w:val="uk-UA"/>
        </w:rPr>
        <w:t xml:space="preserve"> з питань ЖКГ, дорожньої інфраструктури, енергетики, підприємництва (В.Пуцило)</w:t>
      </w:r>
      <w:r w:rsidR="00000A9C" w:rsidRPr="00AC199D">
        <w:rPr>
          <w:rFonts w:ascii="Century" w:hAnsi="Century"/>
          <w:sz w:val="27"/>
          <w:szCs w:val="27"/>
          <w:lang w:val="uk-UA"/>
        </w:rPr>
        <w:t xml:space="preserve"> та комісію</w:t>
      </w:r>
      <w:r w:rsidR="00DA77C8" w:rsidRPr="00AC199D">
        <w:rPr>
          <w:rFonts w:ascii="Century" w:hAnsi="Century"/>
          <w:sz w:val="27"/>
          <w:szCs w:val="27"/>
          <w:lang w:val="uk-UA"/>
        </w:rPr>
        <w:t xml:space="preserve"> з питань бюджету, соціально-економічного розвитку, комунального майна    і приватизації  (І.Мєскало).                </w:t>
      </w:r>
    </w:p>
    <w:p w14:paraId="7141350D" w14:textId="77777777" w:rsidR="00000A9C" w:rsidRPr="00AC199D" w:rsidRDefault="00F727CB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AC199D">
        <w:rPr>
          <w:rFonts w:ascii="Century" w:hAnsi="Century"/>
          <w:b/>
          <w:sz w:val="28"/>
          <w:szCs w:val="28"/>
          <w:lang w:val="uk-UA"/>
        </w:rPr>
        <w:t xml:space="preserve">  </w:t>
      </w:r>
    </w:p>
    <w:p w14:paraId="6D9D332C" w14:textId="2CCA83A3" w:rsidR="00AC199D" w:rsidRPr="00AC199D" w:rsidRDefault="002427CE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AC199D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</w:t>
      </w:r>
      <w:r w:rsidR="00000A9C" w:rsidRPr="00AC199D">
        <w:rPr>
          <w:rFonts w:ascii="Century" w:hAnsi="Century"/>
          <w:b/>
          <w:sz w:val="28"/>
          <w:szCs w:val="28"/>
          <w:lang w:val="uk-UA"/>
        </w:rPr>
        <w:t xml:space="preserve">                   </w:t>
      </w:r>
      <w:r w:rsidRPr="00AC199D">
        <w:rPr>
          <w:rFonts w:ascii="Century" w:hAnsi="Century"/>
          <w:b/>
          <w:sz w:val="28"/>
          <w:szCs w:val="28"/>
          <w:lang w:val="uk-UA"/>
        </w:rPr>
        <w:t xml:space="preserve">   В</w:t>
      </w:r>
      <w:r w:rsidR="009B1D56" w:rsidRPr="00AC199D">
        <w:rPr>
          <w:rFonts w:ascii="Century" w:hAnsi="Century"/>
          <w:b/>
          <w:sz w:val="28"/>
          <w:szCs w:val="28"/>
          <w:lang w:val="uk-UA"/>
        </w:rPr>
        <w:t xml:space="preserve">олодимир </w:t>
      </w:r>
      <w:r w:rsidRPr="00AC199D">
        <w:rPr>
          <w:rFonts w:ascii="Century" w:hAnsi="Century"/>
          <w:b/>
          <w:sz w:val="28"/>
          <w:szCs w:val="28"/>
          <w:lang w:val="uk-UA"/>
        </w:rPr>
        <w:t>Р</w:t>
      </w:r>
      <w:r w:rsidR="00F727CB" w:rsidRPr="00AC199D">
        <w:rPr>
          <w:rFonts w:ascii="Century" w:hAnsi="Century"/>
          <w:b/>
          <w:sz w:val="28"/>
          <w:szCs w:val="28"/>
          <w:lang w:val="uk-UA"/>
        </w:rPr>
        <w:t>ЕМЕНЯК</w:t>
      </w:r>
    </w:p>
    <w:p w14:paraId="3C06C158" w14:textId="77777777" w:rsidR="002427CE" w:rsidRPr="00AC199D" w:rsidRDefault="00AC199D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AC199D">
        <w:rPr>
          <w:rFonts w:ascii="Century" w:hAnsi="Century"/>
          <w:b/>
          <w:sz w:val="28"/>
          <w:szCs w:val="28"/>
          <w:lang w:val="uk-UA"/>
        </w:rPr>
        <w:br w:type="page"/>
      </w:r>
    </w:p>
    <w:p w14:paraId="42C11E23" w14:textId="77777777" w:rsidR="00000A9C" w:rsidRPr="00AC199D" w:rsidRDefault="00000A9C" w:rsidP="00000A9C">
      <w:pPr>
        <w:ind w:left="4111"/>
        <w:jc w:val="both"/>
        <w:rPr>
          <w:rFonts w:ascii="Century" w:hAnsi="Century"/>
          <w:sz w:val="28"/>
          <w:szCs w:val="28"/>
          <w:lang w:val="uk-UA"/>
        </w:rPr>
      </w:pPr>
      <w:r w:rsidRPr="00AC199D">
        <w:rPr>
          <w:rFonts w:ascii="Century" w:hAnsi="Century"/>
          <w:sz w:val="28"/>
          <w:szCs w:val="28"/>
          <w:lang w:val="uk-UA"/>
        </w:rPr>
        <w:t>Додаток №1 до Програми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</w:t>
      </w:r>
    </w:p>
    <w:p w14:paraId="05AE0800" w14:textId="77777777" w:rsidR="00000A9C" w:rsidRPr="00AC199D" w:rsidRDefault="00000A9C" w:rsidP="00000A9C">
      <w:pPr>
        <w:rPr>
          <w:rFonts w:ascii="Century" w:hAnsi="Century"/>
          <w:b/>
          <w:sz w:val="28"/>
          <w:szCs w:val="28"/>
          <w:lang w:val="uk-UA"/>
        </w:rPr>
      </w:pPr>
    </w:p>
    <w:p w14:paraId="00758EF8" w14:textId="77777777" w:rsidR="00000A9C" w:rsidRPr="00AC199D" w:rsidRDefault="00000A9C" w:rsidP="00000A9C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AC199D">
        <w:rPr>
          <w:rFonts w:ascii="Century" w:hAnsi="Century"/>
          <w:b/>
          <w:sz w:val="28"/>
          <w:szCs w:val="28"/>
          <w:lang w:val="uk-UA"/>
        </w:rPr>
        <w:t xml:space="preserve">Завдання та заходи Програми утримання та ремонту </w:t>
      </w:r>
    </w:p>
    <w:p w14:paraId="38FA5E97" w14:textId="77777777" w:rsidR="00000A9C" w:rsidRPr="00AC199D" w:rsidRDefault="00000A9C" w:rsidP="00000A9C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AC199D">
        <w:rPr>
          <w:rFonts w:ascii="Century" w:hAnsi="Century"/>
          <w:b/>
          <w:sz w:val="28"/>
          <w:szCs w:val="28"/>
          <w:lang w:val="uk-UA"/>
        </w:rPr>
        <w:t>автомобільних доріг загального користування  державного та місцевого значення Львівської області на території Городоцької міської ради 2026 рік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665"/>
        <w:gridCol w:w="3402"/>
        <w:gridCol w:w="1446"/>
        <w:gridCol w:w="1701"/>
      </w:tblGrid>
      <w:tr w:rsidR="00000A9C" w:rsidRPr="00AC199D" w14:paraId="69568828" w14:textId="77777777" w:rsidTr="003713AC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B9DEC" w14:textId="77777777" w:rsidR="00000A9C" w:rsidRPr="00AC199D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AC199D">
              <w:rPr>
                <w:rFonts w:ascii="Century" w:hAnsi="Century"/>
                <w:b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64E95" w14:textId="77777777" w:rsidR="00000A9C" w:rsidRPr="00AC199D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AC199D">
              <w:rPr>
                <w:rFonts w:ascii="Century" w:hAnsi="Century"/>
                <w:bCs/>
                <w:sz w:val="28"/>
                <w:szCs w:val="28"/>
                <w:lang w:val="uk-UA"/>
              </w:rPr>
              <w:t>Найменування заходів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1A10B" w14:textId="77777777" w:rsidR="00000A9C" w:rsidRPr="00AC199D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AC199D">
              <w:rPr>
                <w:rFonts w:ascii="Century" w:hAnsi="Century"/>
                <w:bCs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BE0A9" w14:textId="77777777" w:rsidR="00000A9C" w:rsidRPr="00AC199D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AC199D">
              <w:rPr>
                <w:rFonts w:ascii="Century" w:hAnsi="Century"/>
                <w:bCs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6A00A" w14:textId="77777777" w:rsidR="00000A9C" w:rsidRPr="00AC199D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AC199D">
              <w:rPr>
                <w:rFonts w:ascii="Century" w:hAnsi="Century"/>
                <w:bCs/>
                <w:sz w:val="28"/>
                <w:szCs w:val="28"/>
                <w:lang w:val="uk-UA"/>
              </w:rPr>
              <w:t>Обсяги фінансування місцевого бюджету, грн</w:t>
            </w:r>
          </w:p>
        </w:tc>
      </w:tr>
      <w:tr w:rsidR="00000A9C" w:rsidRPr="00AC199D" w14:paraId="7BB75355" w14:textId="77777777" w:rsidTr="003713AC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24F48" w14:textId="77777777" w:rsidR="00000A9C" w:rsidRPr="00AC199D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AC199D">
              <w:rPr>
                <w:rFonts w:ascii="Century" w:hAnsi="Century"/>
                <w:b/>
                <w:lang w:val="uk-UA"/>
              </w:rPr>
              <w:t>1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85472" w14:textId="77777777" w:rsidR="00000A9C" w:rsidRPr="00AC199D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AC199D">
              <w:rPr>
                <w:rFonts w:ascii="Century" w:hAnsi="Century"/>
                <w:b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C8AB5" w14:textId="77777777" w:rsidR="00000A9C" w:rsidRPr="00AC199D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AC199D">
              <w:rPr>
                <w:rFonts w:ascii="Century" w:hAnsi="Century"/>
                <w:b/>
                <w:lang w:val="uk-UA"/>
              </w:rPr>
              <w:t>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20DCE" w14:textId="77777777" w:rsidR="00000A9C" w:rsidRPr="00AC199D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AC199D">
              <w:rPr>
                <w:rFonts w:ascii="Century" w:hAnsi="Century"/>
                <w:b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87FB0" w14:textId="77777777" w:rsidR="00000A9C" w:rsidRPr="00AC199D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AC199D">
              <w:rPr>
                <w:rFonts w:ascii="Century" w:hAnsi="Century"/>
                <w:b/>
                <w:lang w:val="uk-UA"/>
              </w:rPr>
              <w:t>5</w:t>
            </w:r>
          </w:p>
        </w:tc>
      </w:tr>
      <w:tr w:rsidR="003C481A" w:rsidRPr="00AC199D" w14:paraId="2D1C31E6" w14:textId="77777777" w:rsidTr="00DA7848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4E043" w14:textId="77777777" w:rsidR="003C481A" w:rsidRPr="00AC199D" w:rsidRDefault="003C481A" w:rsidP="00DA7848">
            <w:pPr>
              <w:jc w:val="both"/>
              <w:rPr>
                <w:rFonts w:ascii="Century" w:hAnsi="Century"/>
                <w:b/>
                <w:sz w:val="27"/>
                <w:szCs w:val="27"/>
                <w:lang w:val="uk-UA"/>
              </w:rPr>
            </w:pPr>
            <w:r w:rsidRPr="00AC199D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              </w:t>
            </w:r>
            <w:r w:rsidR="00C95D67" w:rsidRPr="00AC199D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 </w:t>
            </w:r>
            <w:r w:rsidRPr="00AC199D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      Трансферти із загального фонду бюджету</w:t>
            </w:r>
          </w:p>
        </w:tc>
      </w:tr>
      <w:tr w:rsidR="00000A9C" w:rsidRPr="00AC199D" w14:paraId="48911DAB" w14:textId="77777777" w:rsidTr="00DA7848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309F1" w14:textId="77777777" w:rsidR="00000A9C" w:rsidRPr="00AC199D" w:rsidRDefault="00116D56" w:rsidP="00DA7848">
            <w:pPr>
              <w:jc w:val="both"/>
              <w:rPr>
                <w:rFonts w:ascii="Century" w:hAnsi="Century"/>
                <w:b/>
                <w:sz w:val="27"/>
                <w:szCs w:val="27"/>
                <w:lang w:val="uk-UA"/>
              </w:rPr>
            </w:pPr>
            <w:r w:rsidRPr="00AC199D">
              <w:rPr>
                <w:rFonts w:ascii="Century" w:hAnsi="Century"/>
                <w:b/>
                <w:sz w:val="27"/>
                <w:szCs w:val="27"/>
                <w:lang w:val="uk-UA"/>
              </w:rPr>
              <w:t>Субвенція обласному бюджету на е</w:t>
            </w:r>
            <w:r w:rsidR="00000A9C" w:rsidRPr="00AC199D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ксплуатаційне утримання та поточний ремонт автомобільної  дороги загального користування місцевого значення </w:t>
            </w:r>
            <w:r w:rsidR="00C544D9" w:rsidRPr="00AC199D">
              <w:rPr>
                <w:rFonts w:ascii="Century" w:hAnsi="Century"/>
                <w:b/>
                <w:sz w:val="27"/>
                <w:szCs w:val="27"/>
                <w:lang w:val="uk-UA"/>
              </w:rPr>
              <w:t>С</w:t>
            </w:r>
            <w:r w:rsidR="003713AC" w:rsidRPr="00AC199D">
              <w:rPr>
                <w:rFonts w:ascii="Century" w:hAnsi="Century"/>
                <w:b/>
                <w:sz w:val="27"/>
                <w:szCs w:val="27"/>
                <w:lang w:val="uk-UA"/>
              </w:rPr>
              <w:t>14030</w:t>
            </w:r>
            <w:r w:rsidR="005916CB" w:rsidRPr="00AC199D">
              <w:rPr>
                <w:rFonts w:ascii="Century" w:hAnsi="Century"/>
                <w:b/>
                <w:sz w:val="27"/>
                <w:szCs w:val="27"/>
                <w:lang w:val="uk-UA"/>
              </w:rPr>
              <w:t>6</w:t>
            </w:r>
            <w:r w:rsidR="003713AC" w:rsidRPr="00AC199D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Город</w:t>
            </w:r>
            <w:r w:rsidR="005916CB" w:rsidRPr="00AC199D">
              <w:rPr>
                <w:rFonts w:ascii="Century" w:hAnsi="Century"/>
                <w:b/>
                <w:sz w:val="27"/>
                <w:szCs w:val="27"/>
                <w:lang w:val="uk-UA"/>
              </w:rPr>
              <w:t>ок-Зелений Гай</w:t>
            </w:r>
            <w:r w:rsidR="00000A9C" w:rsidRPr="00AC199D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          </w:t>
            </w:r>
          </w:p>
        </w:tc>
      </w:tr>
      <w:tr w:rsidR="00000A9C" w:rsidRPr="00AC199D" w14:paraId="16722F51" w14:textId="77777777" w:rsidTr="003713AC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C0F07" w14:textId="77777777" w:rsidR="003713AC" w:rsidRPr="00AC199D" w:rsidRDefault="003713AC" w:rsidP="00DA7848">
            <w:pPr>
              <w:jc w:val="center"/>
              <w:rPr>
                <w:rFonts w:ascii="Century" w:hAnsi="Century"/>
                <w:lang w:val="uk-UA"/>
              </w:rPr>
            </w:pPr>
          </w:p>
          <w:p w14:paraId="6F493437" w14:textId="77777777" w:rsidR="003713AC" w:rsidRPr="00AC199D" w:rsidRDefault="003713AC" w:rsidP="003713AC">
            <w:pPr>
              <w:rPr>
                <w:rFonts w:ascii="Century" w:hAnsi="Century"/>
                <w:lang w:val="uk-UA"/>
              </w:rPr>
            </w:pPr>
          </w:p>
          <w:p w14:paraId="6665166B" w14:textId="77777777" w:rsidR="00000A9C" w:rsidRPr="00AC199D" w:rsidRDefault="00000A9C" w:rsidP="003713AC">
            <w:pPr>
              <w:rPr>
                <w:rFonts w:ascii="Century" w:hAnsi="Century"/>
                <w:lang w:val="uk-UA"/>
              </w:rPr>
            </w:pPr>
            <w:r w:rsidRPr="00AC199D">
              <w:rPr>
                <w:rFonts w:ascii="Century" w:hAnsi="Century"/>
                <w:lang w:val="uk-UA"/>
              </w:rPr>
              <w:t>1</w:t>
            </w:r>
            <w:r w:rsidR="003713AC" w:rsidRPr="00AC199D">
              <w:rPr>
                <w:rFonts w:ascii="Century" w:hAnsi="Century"/>
                <w:lang w:val="uk-UA"/>
              </w:rPr>
              <w:t>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A0221" w14:textId="77777777" w:rsidR="00000A9C" w:rsidRPr="00AC199D" w:rsidRDefault="00000A9C" w:rsidP="00DA7848">
            <w:pPr>
              <w:rPr>
                <w:rFonts w:ascii="Century" w:hAnsi="Century"/>
                <w:bCs/>
                <w:sz w:val="28"/>
                <w:szCs w:val="28"/>
                <w:lang w:val="uk-UA"/>
              </w:rPr>
            </w:pPr>
          </w:p>
          <w:p w14:paraId="33D07E1C" w14:textId="77777777" w:rsidR="003713AC" w:rsidRPr="00AC199D" w:rsidRDefault="003713AC" w:rsidP="00DA7848">
            <w:pPr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AC199D">
              <w:rPr>
                <w:rFonts w:ascii="Century" w:hAnsi="Century"/>
                <w:bCs/>
                <w:sz w:val="28"/>
                <w:szCs w:val="28"/>
                <w:lang w:val="uk-UA"/>
              </w:rPr>
              <w:t xml:space="preserve">Автомобільна дорога загального користування місцевого значення              </w:t>
            </w:r>
            <w:r w:rsidR="00C544D9" w:rsidRPr="00AC199D">
              <w:rPr>
                <w:rFonts w:ascii="Century" w:hAnsi="Century"/>
                <w:bCs/>
                <w:sz w:val="28"/>
                <w:szCs w:val="28"/>
                <w:lang w:val="uk-UA"/>
              </w:rPr>
              <w:t>С</w:t>
            </w:r>
            <w:r w:rsidRPr="00AC199D">
              <w:rPr>
                <w:rFonts w:ascii="Century" w:hAnsi="Century"/>
                <w:bCs/>
                <w:sz w:val="28"/>
                <w:szCs w:val="28"/>
                <w:lang w:val="uk-UA"/>
              </w:rPr>
              <w:t>14030</w:t>
            </w:r>
            <w:r w:rsidR="005916CB" w:rsidRPr="00AC199D">
              <w:rPr>
                <w:rFonts w:ascii="Century" w:hAnsi="Century"/>
                <w:bCs/>
                <w:sz w:val="28"/>
                <w:szCs w:val="28"/>
                <w:lang w:val="uk-UA"/>
              </w:rPr>
              <w:t>6</w:t>
            </w:r>
            <w:r w:rsidRPr="00AC199D">
              <w:rPr>
                <w:rFonts w:ascii="Century" w:hAnsi="Century"/>
                <w:bCs/>
                <w:sz w:val="28"/>
                <w:szCs w:val="28"/>
                <w:lang w:val="uk-UA"/>
              </w:rPr>
              <w:t xml:space="preserve"> Городок-</w:t>
            </w:r>
            <w:r w:rsidR="005916CB" w:rsidRPr="00AC199D">
              <w:rPr>
                <w:rFonts w:ascii="Century" w:hAnsi="Century"/>
                <w:bCs/>
                <w:sz w:val="28"/>
                <w:szCs w:val="28"/>
                <w:lang w:val="uk-UA"/>
              </w:rPr>
              <w:t>Зелений Гай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2D502" w14:textId="77777777" w:rsidR="003713AC" w:rsidRPr="00AC199D" w:rsidRDefault="003713AC" w:rsidP="00DA7848">
            <w:pPr>
              <w:ind w:right="113"/>
              <w:jc w:val="both"/>
              <w:rPr>
                <w:rFonts w:ascii="Century" w:hAnsi="Century"/>
                <w:spacing w:val="-20"/>
                <w:sz w:val="28"/>
                <w:szCs w:val="28"/>
                <w:lang w:val="uk-UA"/>
              </w:rPr>
            </w:pPr>
          </w:p>
          <w:p w14:paraId="16328997" w14:textId="77777777" w:rsidR="00000A9C" w:rsidRPr="00AC199D" w:rsidRDefault="00000A9C" w:rsidP="00DA7848">
            <w:pPr>
              <w:ind w:right="113"/>
              <w:jc w:val="both"/>
              <w:rPr>
                <w:rFonts w:ascii="Century" w:hAnsi="Century"/>
                <w:spacing w:val="-20"/>
                <w:sz w:val="28"/>
                <w:szCs w:val="28"/>
                <w:lang w:val="uk-UA"/>
              </w:rPr>
            </w:pPr>
            <w:r w:rsidRPr="00AC199D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 xml:space="preserve">Городоцька міська рада Львівської області, </w:t>
            </w:r>
            <w:r w:rsidR="003713AC" w:rsidRPr="00AC199D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>Департамент дорожнього господарства Львівської обласної  державної адміністрації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533DB" w14:textId="77777777" w:rsidR="003713AC" w:rsidRPr="00AC199D" w:rsidRDefault="003713AC" w:rsidP="003713A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2D3335C5" w14:textId="77777777" w:rsidR="003713AC" w:rsidRPr="00AC199D" w:rsidRDefault="003713AC" w:rsidP="003713A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20A29EE9" w14:textId="77777777" w:rsidR="003713AC" w:rsidRPr="00AC199D" w:rsidRDefault="003713AC" w:rsidP="003713A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19B70A0B" w14:textId="77777777" w:rsidR="00000A9C" w:rsidRPr="00AC199D" w:rsidRDefault="00000A9C" w:rsidP="003713A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AC199D">
              <w:rPr>
                <w:rFonts w:ascii="Century" w:hAnsi="Century"/>
                <w:sz w:val="28"/>
                <w:szCs w:val="28"/>
                <w:lang w:val="uk-UA"/>
              </w:rPr>
              <w:t xml:space="preserve">2026 </w:t>
            </w:r>
            <w:r w:rsidR="003713AC" w:rsidRPr="00AC199D">
              <w:rPr>
                <w:rFonts w:ascii="Century" w:hAnsi="Century"/>
                <w:sz w:val="28"/>
                <w:szCs w:val="28"/>
                <w:lang w:val="uk-UA"/>
              </w:rPr>
              <w:t xml:space="preserve">   </w:t>
            </w:r>
            <w:r w:rsidRPr="00AC199D">
              <w:rPr>
                <w:rFonts w:ascii="Century" w:hAnsi="Century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900B8" w14:textId="77777777" w:rsidR="003713AC" w:rsidRPr="00AC199D" w:rsidRDefault="003713AC" w:rsidP="00DA784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5A6D5993" w14:textId="77777777" w:rsidR="003713AC" w:rsidRPr="00AC199D" w:rsidRDefault="003713AC" w:rsidP="00DA784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3012483A" w14:textId="77777777" w:rsidR="003713AC" w:rsidRPr="00AC199D" w:rsidRDefault="003713AC" w:rsidP="00DA784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48699B28" w14:textId="77777777" w:rsidR="00000A9C" w:rsidRPr="00AC199D" w:rsidRDefault="004133D8" w:rsidP="00DA784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AC199D">
              <w:rPr>
                <w:rFonts w:ascii="Century" w:hAnsi="Century"/>
                <w:sz w:val="28"/>
                <w:szCs w:val="28"/>
                <w:lang w:val="uk-UA"/>
              </w:rPr>
              <w:t>2</w:t>
            </w:r>
            <w:r w:rsidR="00956DEA" w:rsidRPr="00AC199D">
              <w:rPr>
                <w:rFonts w:ascii="Century" w:hAnsi="Century"/>
                <w:sz w:val="28"/>
                <w:szCs w:val="28"/>
                <w:lang w:val="uk-UA"/>
              </w:rPr>
              <w:t xml:space="preserve"> </w:t>
            </w:r>
            <w:r w:rsidRPr="00AC199D">
              <w:rPr>
                <w:rFonts w:ascii="Century" w:hAnsi="Century"/>
                <w:sz w:val="28"/>
                <w:szCs w:val="28"/>
                <w:lang w:val="uk-UA"/>
              </w:rPr>
              <w:t>5</w:t>
            </w:r>
            <w:r w:rsidR="00000A9C" w:rsidRPr="00AC199D">
              <w:rPr>
                <w:rFonts w:ascii="Century" w:hAnsi="Century"/>
                <w:sz w:val="28"/>
                <w:szCs w:val="28"/>
                <w:lang w:val="uk-UA"/>
              </w:rPr>
              <w:t>00 000</w:t>
            </w:r>
          </w:p>
        </w:tc>
      </w:tr>
    </w:tbl>
    <w:p w14:paraId="358DEB7A" w14:textId="77777777" w:rsidR="004133D8" w:rsidRPr="00AC199D" w:rsidRDefault="004133D8" w:rsidP="002F7FB1">
      <w:pPr>
        <w:ind w:left="-142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208F71E0" w14:textId="77777777" w:rsidR="004133D8" w:rsidRPr="00AC199D" w:rsidRDefault="004133D8" w:rsidP="002F7FB1">
      <w:pPr>
        <w:ind w:left="-142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3A106DF3" w14:textId="77777777" w:rsidR="002F7FB1" w:rsidRPr="00AC199D" w:rsidRDefault="002F7FB1" w:rsidP="00F97468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2356D95F" w14:textId="77777777" w:rsidR="002F7FB1" w:rsidRPr="00AC199D" w:rsidRDefault="002F7FB1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55DDE009" w14:textId="77777777" w:rsidR="00000A9C" w:rsidRPr="00AC199D" w:rsidRDefault="00000A9C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AC199D">
        <w:rPr>
          <w:rFonts w:ascii="Century" w:hAnsi="Century"/>
          <w:b/>
          <w:sz w:val="28"/>
          <w:szCs w:val="28"/>
          <w:lang w:val="uk-UA"/>
        </w:rPr>
        <w:t xml:space="preserve">Секретар ради </w:t>
      </w:r>
      <w:r w:rsidRPr="00AC199D">
        <w:rPr>
          <w:rFonts w:ascii="Century" w:hAnsi="Century"/>
          <w:b/>
          <w:sz w:val="28"/>
          <w:szCs w:val="28"/>
          <w:lang w:val="uk-UA"/>
        </w:rPr>
        <w:tab/>
      </w:r>
      <w:r w:rsidRPr="00AC199D">
        <w:rPr>
          <w:rFonts w:ascii="Century" w:hAnsi="Century"/>
          <w:b/>
          <w:sz w:val="28"/>
          <w:szCs w:val="28"/>
          <w:lang w:val="uk-UA"/>
        </w:rPr>
        <w:tab/>
      </w:r>
      <w:r w:rsidRPr="00AC199D">
        <w:rPr>
          <w:rFonts w:ascii="Century" w:hAnsi="Century"/>
          <w:b/>
          <w:sz w:val="28"/>
          <w:szCs w:val="28"/>
          <w:lang w:val="uk-UA"/>
        </w:rPr>
        <w:tab/>
        <w:t xml:space="preserve">  </w:t>
      </w:r>
      <w:r w:rsidRPr="00AC199D">
        <w:rPr>
          <w:rFonts w:ascii="Century" w:hAnsi="Century"/>
          <w:b/>
          <w:sz w:val="28"/>
          <w:szCs w:val="28"/>
          <w:lang w:val="uk-UA"/>
        </w:rPr>
        <w:tab/>
      </w:r>
      <w:r w:rsidRPr="00AC199D">
        <w:rPr>
          <w:rFonts w:ascii="Century" w:hAnsi="Century"/>
          <w:b/>
          <w:sz w:val="28"/>
          <w:szCs w:val="28"/>
          <w:lang w:val="uk-UA"/>
        </w:rPr>
        <w:tab/>
        <w:t xml:space="preserve">                              Микола Лупій</w:t>
      </w:r>
    </w:p>
    <w:p w14:paraId="3BE8A0E5" w14:textId="77777777" w:rsidR="00000A9C" w:rsidRPr="00AC199D" w:rsidRDefault="00000A9C" w:rsidP="00000A9C">
      <w:pPr>
        <w:jc w:val="both"/>
        <w:rPr>
          <w:rFonts w:ascii="Century" w:hAnsi="Century"/>
          <w:sz w:val="28"/>
          <w:szCs w:val="28"/>
          <w:lang w:val="uk-UA"/>
        </w:rPr>
      </w:pPr>
    </w:p>
    <w:sectPr w:rsidR="00000A9C" w:rsidRPr="00AC199D" w:rsidSect="00AC199D">
      <w:headerReference w:type="default" r:id="rId9"/>
      <w:pgSz w:w="11906" w:h="16838"/>
      <w:pgMar w:top="1134" w:right="567" w:bottom="1134" w:left="1701" w:header="708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50B00" w14:textId="77777777" w:rsidR="00AC199D" w:rsidRDefault="00AC199D" w:rsidP="00AC199D">
      <w:r>
        <w:separator/>
      </w:r>
    </w:p>
  </w:endnote>
  <w:endnote w:type="continuationSeparator" w:id="0">
    <w:p w14:paraId="1D18F302" w14:textId="77777777" w:rsidR="00AC199D" w:rsidRDefault="00AC199D" w:rsidP="00AC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3104" w14:textId="77777777" w:rsidR="00AC199D" w:rsidRDefault="00AC199D" w:rsidP="00AC199D">
      <w:r>
        <w:separator/>
      </w:r>
    </w:p>
  </w:footnote>
  <w:footnote w:type="continuationSeparator" w:id="0">
    <w:p w14:paraId="7F74AD65" w14:textId="77777777" w:rsidR="00AC199D" w:rsidRDefault="00AC199D" w:rsidP="00AC1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93FB5" w14:textId="77777777" w:rsidR="00AC199D" w:rsidRDefault="00AC199D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732"/>
        </w:tabs>
        <w:ind w:left="5164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308"/>
        </w:tabs>
        <w:ind w:left="53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5452"/>
        </w:tabs>
        <w:ind w:left="54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596"/>
        </w:tabs>
        <w:ind w:left="55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5740"/>
        </w:tabs>
        <w:ind w:left="57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5884"/>
        </w:tabs>
        <w:ind w:left="58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028"/>
        </w:tabs>
        <w:ind w:left="60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72"/>
        </w:tabs>
        <w:ind w:left="61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316"/>
        </w:tabs>
        <w:ind w:left="6316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1494" w:hanging="360"/>
      </w:pPr>
      <w:rPr>
        <w:rFonts w:ascii="Times New Roman" w:hAnsi="Times New Roman" w:hint="default"/>
        <w:lang w:val="uk-U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4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00000005"/>
    <w:multiLevelType w:val="multilevel"/>
    <w:tmpl w:val="00000005"/>
    <w:name w:val="WWNum10"/>
    <w:lvl w:ilvl="0">
      <w:start w:val="1"/>
      <w:numFmt w:val="decimal"/>
      <w:lvlText w:val="%1."/>
      <w:lvlJc w:val="left"/>
      <w:pPr>
        <w:tabs>
          <w:tab w:val="num" w:pos="1199"/>
        </w:tabs>
        <w:ind w:left="191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5D244E0"/>
    <w:multiLevelType w:val="hybridMultilevel"/>
    <w:tmpl w:val="E81E4FFA"/>
    <w:lvl w:ilvl="0" w:tplc="DC02F46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F374E"/>
    <w:multiLevelType w:val="hybridMultilevel"/>
    <w:tmpl w:val="809AFACE"/>
    <w:lvl w:ilvl="0" w:tplc="C35415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104E9"/>
    <w:multiLevelType w:val="hybridMultilevel"/>
    <w:tmpl w:val="E5E8873C"/>
    <w:lvl w:ilvl="0" w:tplc="92E87C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D3038A7"/>
    <w:multiLevelType w:val="hybridMultilevel"/>
    <w:tmpl w:val="291A5048"/>
    <w:lvl w:ilvl="0" w:tplc="792AC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54E04"/>
    <w:multiLevelType w:val="hybridMultilevel"/>
    <w:tmpl w:val="18748AAE"/>
    <w:lvl w:ilvl="0" w:tplc="C58E95E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2CB4045"/>
    <w:multiLevelType w:val="hybridMultilevel"/>
    <w:tmpl w:val="220EF17C"/>
    <w:lvl w:ilvl="0" w:tplc="281C2D9C">
      <w:start w:val="2"/>
      <w:numFmt w:val="decimal"/>
      <w:lvlText w:val="%1."/>
      <w:lvlJc w:val="left"/>
      <w:pPr>
        <w:ind w:left="1995" w:hanging="360"/>
      </w:pPr>
      <w:rPr>
        <w:rFonts w:hint="default"/>
        <w:b w:val="0"/>
        <w:color w:val="2A2928"/>
      </w:rPr>
    </w:lvl>
    <w:lvl w:ilvl="1" w:tplc="04220019" w:tentative="1">
      <w:start w:val="1"/>
      <w:numFmt w:val="lowerLetter"/>
      <w:lvlText w:val="%2."/>
      <w:lvlJc w:val="left"/>
      <w:pPr>
        <w:ind w:left="2715" w:hanging="360"/>
      </w:pPr>
    </w:lvl>
    <w:lvl w:ilvl="2" w:tplc="0422001B" w:tentative="1">
      <w:start w:val="1"/>
      <w:numFmt w:val="lowerRoman"/>
      <w:lvlText w:val="%3."/>
      <w:lvlJc w:val="right"/>
      <w:pPr>
        <w:ind w:left="3435" w:hanging="180"/>
      </w:pPr>
    </w:lvl>
    <w:lvl w:ilvl="3" w:tplc="0422000F" w:tentative="1">
      <w:start w:val="1"/>
      <w:numFmt w:val="decimal"/>
      <w:lvlText w:val="%4."/>
      <w:lvlJc w:val="left"/>
      <w:pPr>
        <w:ind w:left="4155" w:hanging="360"/>
      </w:pPr>
    </w:lvl>
    <w:lvl w:ilvl="4" w:tplc="04220019" w:tentative="1">
      <w:start w:val="1"/>
      <w:numFmt w:val="lowerLetter"/>
      <w:lvlText w:val="%5."/>
      <w:lvlJc w:val="left"/>
      <w:pPr>
        <w:ind w:left="4875" w:hanging="360"/>
      </w:pPr>
    </w:lvl>
    <w:lvl w:ilvl="5" w:tplc="0422001B" w:tentative="1">
      <w:start w:val="1"/>
      <w:numFmt w:val="lowerRoman"/>
      <w:lvlText w:val="%6."/>
      <w:lvlJc w:val="right"/>
      <w:pPr>
        <w:ind w:left="5595" w:hanging="180"/>
      </w:pPr>
    </w:lvl>
    <w:lvl w:ilvl="6" w:tplc="0422000F" w:tentative="1">
      <w:start w:val="1"/>
      <w:numFmt w:val="decimal"/>
      <w:lvlText w:val="%7."/>
      <w:lvlJc w:val="left"/>
      <w:pPr>
        <w:ind w:left="6315" w:hanging="360"/>
      </w:pPr>
    </w:lvl>
    <w:lvl w:ilvl="7" w:tplc="04220019" w:tentative="1">
      <w:start w:val="1"/>
      <w:numFmt w:val="lowerLetter"/>
      <w:lvlText w:val="%8."/>
      <w:lvlJc w:val="left"/>
      <w:pPr>
        <w:ind w:left="7035" w:hanging="360"/>
      </w:pPr>
    </w:lvl>
    <w:lvl w:ilvl="8" w:tplc="0422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1" w15:restartNumberingAfterBreak="0">
    <w:nsid w:val="67CB27C5"/>
    <w:multiLevelType w:val="hybridMultilevel"/>
    <w:tmpl w:val="DF3A5D02"/>
    <w:lvl w:ilvl="0" w:tplc="7D0219FC">
      <w:start w:val="1"/>
      <w:numFmt w:val="decimal"/>
      <w:lvlText w:val="%1."/>
      <w:lvlJc w:val="left"/>
      <w:pPr>
        <w:ind w:left="360" w:hanging="360"/>
      </w:pPr>
      <w:rPr>
        <w:rFonts w:ascii="Century" w:eastAsia="Times New Roman" w:hAnsi="Century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542FBD"/>
    <w:multiLevelType w:val="hybridMultilevel"/>
    <w:tmpl w:val="1BACD800"/>
    <w:lvl w:ilvl="0" w:tplc="DEEEFC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A29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670331">
    <w:abstractNumId w:val="0"/>
  </w:num>
  <w:num w:numId="2" w16cid:durableId="2088839500">
    <w:abstractNumId w:val="1"/>
  </w:num>
  <w:num w:numId="3" w16cid:durableId="2032295530">
    <w:abstractNumId w:val="2"/>
  </w:num>
  <w:num w:numId="4" w16cid:durableId="1167090120">
    <w:abstractNumId w:val="3"/>
  </w:num>
  <w:num w:numId="5" w16cid:durableId="56124593">
    <w:abstractNumId w:val="4"/>
  </w:num>
  <w:num w:numId="6" w16cid:durableId="571307765">
    <w:abstractNumId w:val="10"/>
  </w:num>
  <w:num w:numId="7" w16cid:durableId="2006515726">
    <w:abstractNumId w:val="6"/>
  </w:num>
  <w:num w:numId="8" w16cid:durableId="1222517731">
    <w:abstractNumId w:val="12"/>
  </w:num>
  <w:num w:numId="9" w16cid:durableId="1926067848">
    <w:abstractNumId w:val="8"/>
  </w:num>
  <w:num w:numId="10" w16cid:durableId="249125508">
    <w:abstractNumId w:val="9"/>
  </w:num>
  <w:num w:numId="11" w16cid:durableId="941691159">
    <w:abstractNumId w:val="7"/>
  </w:num>
  <w:num w:numId="12" w16cid:durableId="1369910315">
    <w:abstractNumId w:val="11"/>
  </w:num>
  <w:num w:numId="13" w16cid:durableId="6376136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mailMerge>
    <w:mainDocumentType w:val="formLetters"/>
    <w:dataType w:val="textFile"/>
    <w:activeRecord w:val="-1"/>
    <w:odso/>
  </w:mailMerge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4E2"/>
    <w:rsid w:val="00000A9C"/>
    <w:rsid w:val="000323F7"/>
    <w:rsid w:val="000459CF"/>
    <w:rsid w:val="000672FA"/>
    <w:rsid w:val="00085DFD"/>
    <w:rsid w:val="00087A7C"/>
    <w:rsid w:val="0009149E"/>
    <w:rsid w:val="0009197B"/>
    <w:rsid w:val="00097413"/>
    <w:rsid w:val="000B12B6"/>
    <w:rsid w:val="000D15A6"/>
    <w:rsid w:val="000D3071"/>
    <w:rsid w:val="000E2133"/>
    <w:rsid w:val="00116D56"/>
    <w:rsid w:val="00120DA3"/>
    <w:rsid w:val="0012509A"/>
    <w:rsid w:val="00130028"/>
    <w:rsid w:val="0014549F"/>
    <w:rsid w:val="0017200E"/>
    <w:rsid w:val="0017483F"/>
    <w:rsid w:val="001A771B"/>
    <w:rsid w:val="001B14A0"/>
    <w:rsid w:val="001D0DD1"/>
    <w:rsid w:val="001D4E47"/>
    <w:rsid w:val="001E1AF5"/>
    <w:rsid w:val="002075E3"/>
    <w:rsid w:val="00214D69"/>
    <w:rsid w:val="00231386"/>
    <w:rsid w:val="002360F6"/>
    <w:rsid w:val="002427CE"/>
    <w:rsid w:val="002454DE"/>
    <w:rsid w:val="00247EF4"/>
    <w:rsid w:val="002551F3"/>
    <w:rsid w:val="002605A3"/>
    <w:rsid w:val="0029030F"/>
    <w:rsid w:val="0029649A"/>
    <w:rsid w:val="002E2021"/>
    <w:rsid w:val="002F7FB1"/>
    <w:rsid w:val="003313BB"/>
    <w:rsid w:val="00335AA4"/>
    <w:rsid w:val="003713AC"/>
    <w:rsid w:val="00381CB5"/>
    <w:rsid w:val="00383A03"/>
    <w:rsid w:val="003B516C"/>
    <w:rsid w:val="003B54E2"/>
    <w:rsid w:val="003C481A"/>
    <w:rsid w:val="003D11DB"/>
    <w:rsid w:val="004133D8"/>
    <w:rsid w:val="00413522"/>
    <w:rsid w:val="0042211A"/>
    <w:rsid w:val="00447E3A"/>
    <w:rsid w:val="0045518D"/>
    <w:rsid w:val="00467F12"/>
    <w:rsid w:val="004947C6"/>
    <w:rsid w:val="00510B86"/>
    <w:rsid w:val="005120FD"/>
    <w:rsid w:val="00531742"/>
    <w:rsid w:val="005604C6"/>
    <w:rsid w:val="00562B4C"/>
    <w:rsid w:val="00577C6B"/>
    <w:rsid w:val="005916CB"/>
    <w:rsid w:val="005917A4"/>
    <w:rsid w:val="005A0B86"/>
    <w:rsid w:val="005A3874"/>
    <w:rsid w:val="005A67EF"/>
    <w:rsid w:val="006119CC"/>
    <w:rsid w:val="006541DA"/>
    <w:rsid w:val="0067086C"/>
    <w:rsid w:val="00695DDB"/>
    <w:rsid w:val="006A1E21"/>
    <w:rsid w:val="006E06DD"/>
    <w:rsid w:val="0072008D"/>
    <w:rsid w:val="00722B26"/>
    <w:rsid w:val="007714D6"/>
    <w:rsid w:val="007976B4"/>
    <w:rsid w:val="007977EC"/>
    <w:rsid w:val="007A0564"/>
    <w:rsid w:val="007B049B"/>
    <w:rsid w:val="007D225C"/>
    <w:rsid w:val="007E3290"/>
    <w:rsid w:val="0080423D"/>
    <w:rsid w:val="00814F6F"/>
    <w:rsid w:val="008300F9"/>
    <w:rsid w:val="008317F8"/>
    <w:rsid w:val="00831AA1"/>
    <w:rsid w:val="008351D8"/>
    <w:rsid w:val="008412B3"/>
    <w:rsid w:val="0088069D"/>
    <w:rsid w:val="008B6060"/>
    <w:rsid w:val="008C002B"/>
    <w:rsid w:val="008D5E1A"/>
    <w:rsid w:val="00914BE4"/>
    <w:rsid w:val="00915EA2"/>
    <w:rsid w:val="00950C11"/>
    <w:rsid w:val="00956DEA"/>
    <w:rsid w:val="00965E59"/>
    <w:rsid w:val="009664D3"/>
    <w:rsid w:val="00987015"/>
    <w:rsid w:val="00995A90"/>
    <w:rsid w:val="009B1D56"/>
    <w:rsid w:val="009D7889"/>
    <w:rsid w:val="009E1C1D"/>
    <w:rsid w:val="009E3357"/>
    <w:rsid w:val="009E3905"/>
    <w:rsid w:val="00A12329"/>
    <w:rsid w:val="00A1757F"/>
    <w:rsid w:val="00A2636E"/>
    <w:rsid w:val="00A36CFC"/>
    <w:rsid w:val="00A53B41"/>
    <w:rsid w:val="00A632FC"/>
    <w:rsid w:val="00A86E91"/>
    <w:rsid w:val="00A90CC8"/>
    <w:rsid w:val="00A954B5"/>
    <w:rsid w:val="00AA49AD"/>
    <w:rsid w:val="00AC199D"/>
    <w:rsid w:val="00AD3608"/>
    <w:rsid w:val="00AE355C"/>
    <w:rsid w:val="00AF26BE"/>
    <w:rsid w:val="00B325A1"/>
    <w:rsid w:val="00B41080"/>
    <w:rsid w:val="00B53C68"/>
    <w:rsid w:val="00B63CAF"/>
    <w:rsid w:val="00B66A80"/>
    <w:rsid w:val="00B81F12"/>
    <w:rsid w:val="00B84579"/>
    <w:rsid w:val="00B85546"/>
    <w:rsid w:val="00B86FA2"/>
    <w:rsid w:val="00B87D11"/>
    <w:rsid w:val="00B954F3"/>
    <w:rsid w:val="00B95D2B"/>
    <w:rsid w:val="00B970FD"/>
    <w:rsid w:val="00BA1E7F"/>
    <w:rsid w:val="00BC0ED4"/>
    <w:rsid w:val="00BC661A"/>
    <w:rsid w:val="00BF4319"/>
    <w:rsid w:val="00C2015A"/>
    <w:rsid w:val="00C544D9"/>
    <w:rsid w:val="00C575E9"/>
    <w:rsid w:val="00C57F46"/>
    <w:rsid w:val="00C64D5D"/>
    <w:rsid w:val="00C90295"/>
    <w:rsid w:val="00C95D67"/>
    <w:rsid w:val="00CA7705"/>
    <w:rsid w:val="00CB2104"/>
    <w:rsid w:val="00CB4218"/>
    <w:rsid w:val="00CC7F6A"/>
    <w:rsid w:val="00D2457D"/>
    <w:rsid w:val="00D32FD8"/>
    <w:rsid w:val="00D41794"/>
    <w:rsid w:val="00D7278F"/>
    <w:rsid w:val="00D95D24"/>
    <w:rsid w:val="00D964F4"/>
    <w:rsid w:val="00DA0C52"/>
    <w:rsid w:val="00DA77C8"/>
    <w:rsid w:val="00DA7848"/>
    <w:rsid w:val="00E36B94"/>
    <w:rsid w:val="00E70C7C"/>
    <w:rsid w:val="00E81B50"/>
    <w:rsid w:val="00E8394B"/>
    <w:rsid w:val="00E87847"/>
    <w:rsid w:val="00EB2A42"/>
    <w:rsid w:val="00EB2E28"/>
    <w:rsid w:val="00EB44CF"/>
    <w:rsid w:val="00ED2886"/>
    <w:rsid w:val="00ED3028"/>
    <w:rsid w:val="00EF20D0"/>
    <w:rsid w:val="00F13CFB"/>
    <w:rsid w:val="00F272C7"/>
    <w:rsid w:val="00F36A5B"/>
    <w:rsid w:val="00F727CB"/>
    <w:rsid w:val="00F83EC0"/>
    <w:rsid w:val="00F97468"/>
    <w:rsid w:val="00FC4A58"/>
    <w:rsid w:val="00FD672E"/>
    <w:rsid w:val="00FE3663"/>
    <w:rsid w:val="00FE7E3B"/>
    <w:rsid w:val="00FF1ADA"/>
    <w:rsid w:val="00FF29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423CCCB6"/>
  <w15:chartTrackingRefBased/>
  <w15:docId w15:val="{B2F19BD8-989A-4E47-B181-5677AB46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 w:hint="default"/>
      <w:lang w:val="uk-UA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lang w:val="uk-UA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character" w:customStyle="1" w:styleId="DefaultParagraphFont">
    <w:name w:val="Default Paragraph Font"/>
  </w:style>
  <w:style w:type="character" w:customStyle="1" w:styleId="fs2">
    <w:name w:val="fs2"/>
    <w:basedOn w:val="DefaultParagraphFont"/>
  </w:style>
  <w:style w:type="character" w:customStyle="1" w:styleId="ListLabel8">
    <w:name w:val="ListLabel 8"/>
    <w:rPr>
      <w:b w:val="0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5">
    <w:name w:val="Body Text"/>
    <w:basedOn w:val="a"/>
    <w:pPr>
      <w:widowControl w:val="0"/>
      <w:autoSpaceDE w:val="0"/>
      <w:spacing w:line="360" w:lineRule="auto"/>
      <w:jc w:val="both"/>
    </w:pPr>
    <w:rPr>
      <w:sz w:val="28"/>
      <w:szCs w:val="20"/>
      <w:lang w:val="uk-UA"/>
    </w:rPr>
  </w:style>
  <w:style w:type="paragraph" w:styleId="a6">
    <w:name w:val="List"/>
    <w:basedOn w:val="a5"/>
    <w:rPr>
      <w:rFonts w:cs="Lucida Sans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Lucida Sans"/>
    </w:rPr>
  </w:style>
  <w:style w:type="paragraph" w:customStyle="1" w:styleId="FR1">
    <w:name w:val="FR1"/>
    <w:pPr>
      <w:widowControl w:val="0"/>
      <w:suppressAutoHyphens/>
      <w:autoSpaceDE w:val="0"/>
      <w:spacing w:before="40"/>
      <w:jc w:val="center"/>
    </w:pPr>
    <w:rPr>
      <w:rFonts w:ascii="Arial" w:hAnsi="Arial" w:cs="Arial"/>
      <w:b/>
      <w:bCs/>
      <w:sz w:val="32"/>
      <w:szCs w:val="32"/>
      <w:lang w:eastAsia="ar-SA"/>
    </w:rPr>
  </w:style>
  <w:style w:type="paragraph" w:styleId="a7">
    <w:name w:val="List Paragraph"/>
    <w:basedOn w:val="a"/>
    <w:qFormat/>
    <w:pPr>
      <w:ind w:left="720"/>
    </w:pPr>
  </w:style>
  <w:style w:type="paragraph" w:customStyle="1" w:styleId="ListParagraph">
    <w:name w:val="List Paragraph"/>
    <w:basedOn w:val="a"/>
    <w:pPr>
      <w:ind w:left="720"/>
    </w:pPr>
  </w:style>
  <w:style w:type="paragraph" w:customStyle="1" w:styleId="tj">
    <w:name w:val="tj"/>
    <w:basedOn w:val="a"/>
    <w:pPr>
      <w:spacing w:before="100" w:after="100" w:line="100" w:lineRule="atLeast"/>
    </w:pPr>
  </w:style>
  <w:style w:type="paragraph" w:styleId="a8">
    <w:name w:val="Balloon Text"/>
    <w:basedOn w:val="a"/>
    <w:link w:val="a9"/>
    <w:uiPriority w:val="99"/>
    <w:semiHidden/>
    <w:unhideWhenUsed/>
    <w:rsid w:val="00915EA2"/>
    <w:rPr>
      <w:rFonts w:ascii="Segoe UI" w:hAnsi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915EA2"/>
    <w:rPr>
      <w:rFonts w:ascii="Segoe UI" w:hAnsi="Segoe UI" w:cs="Segoe UI"/>
      <w:sz w:val="18"/>
      <w:szCs w:val="18"/>
      <w:lang w:val="ru-RU" w:eastAsia="ar-SA"/>
    </w:rPr>
  </w:style>
  <w:style w:type="character" w:styleId="aa">
    <w:name w:val="Hyperlink"/>
    <w:uiPriority w:val="99"/>
    <w:unhideWhenUsed/>
    <w:rsid w:val="0014549F"/>
    <w:rPr>
      <w:color w:val="0563C1"/>
      <w:u w:val="single"/>
    </w:rPr>
  </w:style>
  <w:style w:type="character" w:customStyle="1" w:styleId="rvts23">
    <w:name w:val="rvts23"/>
    <w:rsid w:val="00231386"/>
  </w:style>
  <w:style w:type="paragraph" w:styleId="ab">
    <w:name w:val="header"/>
    <w:basedOn w:val="a"/>
    <w:link w:val="ac"/>
    <w:uiPriority w:val="99"/>
    <w:unhideWhenUsed/>
    <w:rsid w:val="00AC199D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AC199D"/>
    <w:rPr>
      <w:sz w:val="24"/>
      <w:szCs w:val="24"/>
      <w:lang w:val="ru-RU" w:eastAsia="ar-SA"/>
    </w:rPr>
  </w:style>
  <w:style w:type="paragraph" w:styleId="ad">
    <w:name w:val="footer"/>
    <w:basedOn w:val="a"/>
    <w:link w:val="ae"/>
    <w:uiPriority w:val="99"/>
    <w:unhideWhenUsed/>
    <w:rsid w:val="00AC199D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AC199D"/>
    <w:rPr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17213-0512-4B25-BAA5-D615E11B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2151</Words>
  <Characters>1227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Irina</dc:creator>
  <cp:keywords/>
  <cp:lastModifiedBy>Secretary</cp:lastModifiedBy>
  <cp:revision>2</cp:revision>
  <cp:lastPrinted>2026-07-13T06:55:00Z</cp:lastPrinted>
  <dcterms:created xsi:type="dcterms:W3CDTF">2026-07-27T07:22:00Z</dcterms:created>
  <dcterms:modified xsi:type="dcterms:W3CDTF">2026-07-27T07:22:00Z</dcterms:modified>
</cp:coreProperties>
</file>